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51FCA" w14:textId="77777777" w:rsidR="00E97B01" w:rsidRPr="009800FA" w:rsidRDefault="00E97B01" w:rsidP="00E97B01">
      <w:pPr>
        <w:pStyle w:val="CaseCaption"/>
        <w:rPr>
          <w:bCs/>
          <w:color w:val="000000" w:themeColor="text1"/>
        </w:rPr>
      </w:pPr>
      <w:r w:rsidRPr="009800FA">
        <w:t xml:space="preserve">Docket No. 54429 </w:t>
      </w:r>
    </w:p>
    <w:tbl>
      <w:tblPr>
        <w:tblW w:w="0" w:type="auto"/>
        <w:tblLook w:val="01E0" w:firstRow="1" w:lastRow="1" w:firstColumn="1" w:lastColumn="1" w:noHBand="0" w:noVBand="0"/>
      </w:tblPr>
      <w:tblGrid>
        <w:gridCol w:w="4590"/>
        <w:gridCol w:w="336"/>
        <w:gridCol w:w="4198"/>
      </w:tblGrid>
      <w:tr w:rsidR="00E97B01" w:rsidRPr="009800FA" w14:paraId="51356AB6" w14:textId="77777777" w:rsidTr="00562E97">
        <w:trPr>
          <w:trHeight w:val="576"/>
        </w:trPr>
        <w:tc>
          <w:tcPr>
            <w:tcW w:w="4590" w:type="dxa"/>
          </w:tcPr>
          <w:p w14:paraId="038145AE" w14:textId="77777777" w:rsidR="00E97B01" w:rsidRPr="009800FA" w:rsidRDefault="00E97B01" w:rsidP="00562E97">
            <w:pPr>
              <w:jc w:val="left"/>
              <w:rPr>
                <w:b/>
                <w:szCs w:val="20"/>
              </w:rPr>
            </w:pPr>
            <w:r w:rsidRPr="009800FA">
              <w:rPr>
                <w:b/>
                <w:caps/>
                <w:szCs w:val="20"/>
              </w:rPr>
              <w:t>APPLICATION OF PALO DURO SERVICE COMPANY DBA TRINITY RIVER ESTATES AND CITY OF HUDSON OAKS FOR SALE, TRANSFER, OR MERGER OF FACILITIES AND CERTIFICATE RIGHTS IN PARKER COUNTY</w:t>
            </w:r>
          </w:p>
        </w:tc>
        <w:tc>
          <w:tcPr>
            <w:tcW w:w="336" w:type="dxa"/>
            <w:noWrap/>
          </w:tcPr>
          <w:p w14:paraId="115AC7A8" w14:textId="77777777" w:rsidR="00E97B01" w:rsidRPr="009800FA" w:rsidRDefault="00E97B01" w:rsidP="00562E97">
            <w:pPr>
              <w:rPr>
                <w:b/>
                <w:szCs w:val="20"/>
              </w:rPr>
            </w:pPr>
            <w:r w:rsidRPr="009800FA">
              <w:rPr>
                <w:b/>
                <w:szCs w:val="20"/>
              </w:rPr>
              <w:t>§</w:t>
            </w:r>
          </w:p>
          <w:p w14:paraId="62AA2849" w14:textId="77777777" w:rsidR="00E97B01" w:rsidRPr="009800FA" w:rsidRDefault="00E97B01" w:rsidP="00562E97">
            <w:pPr>
              <w:rPr>
                <w:b/>
                <w:szCs w:val="20"/>
              </w:rPr>
            </w:pPr>
            <w:r w:rsidRPr="009800FA">
              <w:rPr>
                <w:b/>
                <w:szCs w:val="20"/>
              </w:rPr>
              <w:t>§</w:t>
            </w:r>
          </w:p>
          <w:p w14:paraId="34D85176" w14:textId="77777777" w:rsidR="00E97B01" w:rsidRPr="009800FA" w:rsidRDefault="00E97B01" w:rsidP="00562E97">
            <w:pPr>
              <w:rPr>
                <w:b/>
                <w:szCs w:val="20"/>
              </w:rPr>
            </w:pPr>
            <w:r w:rsidRPr="009800FA">
              <w:rPr>
                <w:b/>
                <w:szCs w:val="20"/>
              </w:rPr>
              <w:t>§</w:t>
            </w:r>
          </w:p>
          <w:p w14:paraId="69B9E6A5" w14:textId="77777777" w:rsidR="00E97B01" w:rsidRPr="009800FA" w:rsidRDefault="00E97B01" w:rsidP="00562E97">
            <w:pPr>
              <w:rPr>
                <w:b/>
                <w:szCs w:val="20"/>
              </w:rPr>
            </w:pPr>
            <w:r w:rsidRPr="009800FA">
              <w:rPr>
                <w:b/>
                <w:szCs w:val="20"/>
              </w:rPr>
              <w:t>§</w:t>
            </w:r>
          </w:p>
          <w:p w14:paraId="1BD22C6C" w14:textId="77777777" w:rsidR="00E97B01" w:rsidRPr="009800FA" w:rsidRDefault="00E97B01" w:rsidP="00562E97">
            <w:pPr>
              <w:rPr>
                <w:b/>
                <w:szCs w:val="20"/>
              </w:rPr>
            </w:pPr>
            <w:r w:rsidRPr="009800FA">
              <w:rPr>
                <w:b/>
                <w:szCs w:val="20"/>
              </w:rPr>
              <w:t>§</w:t>
            </w:r>
          </w:p>
          <w:p w14:paraId="68FEF4F6" w14:textId="77777777" w:rsidR="00E97B01" w:rsidRPr="009800FA" w:rsidRDefault="00E97B01" w:rsidP="00562E97">
            <w:pPr>
              <w:rPr>
                <w:b/>
                <w:szCs w:val="20"/>
              </w:rPr>
            </w:pPr>
            <w:r w:rsidRPr="009800FA">
              <w:rPr>
                <w:b/>
                <w:szCs w:val="20"/>
              </w:rPr>
              <w:t>§</w:t>
            </w:r>
          </w:p>
          <w:p w14:paraId="18087762" w14:textId="77777777" w:rsidR="00E97B01" w:rsidRPr="009800FA" w:rsidRDefault="00E97B01" w:rsidP="00562E97">
            <w:pPr>
              <w:rPr>
                <w:b/>
                <w:szCs w:val="20"/>
              </w:rPr>
            </w:pPr>
            <w:r w:rsidRPr="009800FA">
              <w:rPr>
                <w:b/>
                <w:szCs w:val="20"/>
              </w:rPr>
              <w:t>§</w:t>
            </w:r>
          </w:p>
        </w:tc>
        <w:tc>
          <w:tcPr>
            <w:tcW w:w="4198" w:type="dxa"/>
          </w:tcPr>
          <w:p w14:paraId="17D8A14D" w14:textId="77777777" w:rsidR="00E97B01" w:rsidRPr="009800FA" w:rsidRDefault="00E97B01" w:rsidP="00562E97">
            <w:pPr>
              <w:tabs>
                <w:tab w:val="center" w:pos="4770"/>
                <w:tab w:val="left" w:pos="5400"/>
              </w:tabs>
              <w:jc w:val="center"/>
              <w:rPr>
                <w:b/>
                <w:bCs/>
                <w:caps/>
                <w:szCs w:val="20"/>
              </w:rPr>
            </w:pPr>
            <w:r w:rsidRPr="009800FA">
              <w:rPr>
                <w:b/>
                <w:bCs/>
                <w:caps/>
                <w:szCs w:val="20"/>
              </w:rPr>
              <w:t>PUBLIC UTILITY COMMISSION</w:t>
            </w:r>
          </w:p>
          <w:p w14:paraId="6CB0D160" w14:textId="77777777" w:rsidR="00E97B01" w:rsidRPr="009800FA" w:rsidRDefault="00E97B01" w:rsidP="00562E97">
            <w:pPr>
              <w:tabs>
                <w:tab w:val="center" w:pos="4770"/>
                <w:tab w:val="left" w:pos="5400"/>
              </w:tabs>
              <w:jc w:val="center"/>
              <w:rPr>
                <w:b/>
                <w:bCs/>
                <w:caps/>
                <w:szCs w:val="20"/>
              </w:rPr>
            </w:pPr>
          </w:p>
          <w:p w14:paraId="565D37E0" w14:textId="77777777" w:rsidR="00E97B01" w:rsidRPr="009800FA" w:rsidRDefault="00E97B01" w:rsidP="00562E97">
            <w:pPr>
              <w:tabs>
                <w:tab w:val="center" w:pos="4770"/>
                <w:tab w:val="left" w:pos="5400"/>
              </w:tabs>
              <w:jc w:val="center"/>
              <w:rPr>
                <w:b/>
                <w:bCs/>
                <w:caps/>
                <w:szCs w:val="20"/>
              </w:rPr>
            </w:pPr>
            <w:r w:rsidRPr="009800FA">
              <w:rPr>
                <w:b/>
                <w:bCs/>
                <w:caps/>
                <w:szCs w:val="20"/>
              </w:rPr>
              <w:t>OF TEXAS</w:t>
            </w:r>
          </w:p>
        </w:tc>
      </w:tr>
    </w:tbl>
    <w:p w14:paraId="68A4EAD2" w14:textId="52D53D6C" w:rsidR="00793E62" w:rsidRPr="009800FA" w:rsidRDefault="007D2925" w:rsidP="00793E62">
      <w:pPr>
        <w:spacing w:before="240"/>
        <w:jc w:val="center"/>
        <w:rPr>
          <w:rFonts w:cs="Times New Roman"/>
          <w:b/>
          <w:szCs w:val="24"/>
          <w:u w:val="single"/>
        </w:rPr>
      </w:pPr>
      <w:r>
        <w:rPr>
          <w:rFonts w:cs="Times New Roman"/>
          <w:b/>
          <w:szCs w:val="24"/>
          <w:u w:val="single"/>
        </w:rPr>
        <w:t xml:space="preserve">JOINT CORRECTION </w:t>
      </w:r>
      <w:r w:rsidR="003A5F8B">
        <w:rPr>
          <w:rFonts w:cs="Times New Roman"/>
          <w:b/>
          <w:szCs w:val="24"/>
          <w:u w:val="single"/>
        </w:rPr>
        <w:t>NOTICE OF APPROVAL</w:t>
      </w:r>
    </w:p>
    <w:p w14:paraId="19D17240" w14:textId="77777777" w:rsidR="00793E62" w:rsidRPr="009800FA" w:rsidRDefault="00793E62" w:rsidP="00793E62">
      <w:pPr>
        <w:rPr>
          <w:rFonts w:cs="Times New Roman"/>
          <w:szCs w:val="24"/>
        </w:rPr>
      </w:pPr>
    </w:p>
    <w:p w14:paraId="4F52BE31" w14:textId="77777777" w:rsidR="007D2925" w:rsidRDefault="007D2925" w:rsidP="007D2925">
      <w:pPr>
        <w:pStyle w:val="Paragraph"/>
      </w:pPr>
      <w:r>
        <w:t xml:space="preserve">On December 6, 2022, Palo Duro Service Company, Inc. (Palo Duro) and the City of Hudson Oaks (Hudson) (collectively, Applicants) filed an application for approval of the sale, transfer, or merger of facilities and certificate rights in Parker County. </w:t>
      </w:r>
    </w:p>
    <w:p w14:paraId="024F5322" w14:textId="66F82DCD" w:rsidR="007D2925" w:rsidRDefault="007D2925" w:rsidP="007D2925">
      <w:pPr>
        <w:pStyle w:val="Paragraph"/>
      </w:pPr>
      <w:r>
        <w:t xml:space="preserve">On December </w:t>
      </w:r>
      <w:r w:rsidR="00381044">
        <w:t>5</w:t>
      </w:r>
      <w:r>
        <w:t xml:space="preserve">, 2024, the administrative law judge (ALJ) filed a Notice of Approval, approving the Applicants application. </w:t>
      </w:r>
      <w:r>
        <w:rPr>
          <w:iCs/>
        </w:rPr>
        <w:t>16 Texas Administrative Code (TAC) § 22.35(c)(1) provides that any party may file corrections to a notice of approval within 15 days of the issuance of such notice. Therefore, this pleading is timely filed.</w:t>
      </w:r>
    </w:p>
    <w:p w14:paraId="1318D3AD" w14:textId="5F796634" w:rsidR="00793E62" w:rsidRPr="009800FA" w:rsidRDefault="00793E62" w:rsidP="005A49BE">
      <w:pPr>
        <w:spacing w:line="360" w:lineRule="auto"/>
        <w:ind w:firstLine="720"/>
        <w:rPr>
          <w:rFonts w:cs="Times New Roman"/>
          <w:szCs w:val="24"/>
        </w:rPr>
      </w:pPr>
    </w:p>
    <w:p w14:paraId="3A7D3FD5" w14:textId="49C395B2" w:rsidR="00793E62" w:rsidRPr="007D2925" w:rsidRDefault="007D2925" w:rsidP="007D2925">
      <w:pPr>
        <w:pStyle w:val="ListParagraph"/>
        <w:keepNext/>
        <w:keepLines/>
        <w:numPr>
          <w:ilvl w:val="0"/>
          <w:numId w:val="17"/>
        </w:numPr>
        <w:spacing w:line="360" w:lineRule="auto"/>
        <w:jc w:val="center"/>
        <w:textAlignment w:val="baseline"/>
        <w:rPr>
          <w:rFonts w:eastAsia="Times New Roman" w:cs="Times New Roman"/>
          <w:b/>
          <w:color w:val="000000"/>
          <w:spacing w:val="2"/>
          <w:szCs w:val="24"/>
        </w:rPr>
      </w:pPr>
      <w:r w:rsidRPr="007D2925">
        <w:rPr>
          <w:rFonts w:eastAsia="Times New Roman" w:cs="Times New Roman"/>
          <w:b/>
          <w:color w:val="000000"/>
          <w:spacing w:val="2"/>
          <w:szCs w:val="24"/>
        </w:rPr>
        <w:t>CORRECTION TO NOTICE OF APPROVAL</w:t>
      </w:r>
    </w:p>
    <w:p w14:paraId="67693282" w14:textId="1B40095A" w:rsidR="007D2925" w:rsidRPr="007D2925" w:rsidRDefault="007D2925" w:rsidP="007D2925">
      <w:pPr>
        <w:keepNext/>
        <w:keepLines/>
        <w:spacing w:line="360" w:lineRule="auto"/>
        <w:ind w:firstLine="360"/>
        <w:textAlignment w:val="baseline"/>
        <w:rPr>
          <w:rFonts w:eastAsia="Times New Roman" w:cs="Times New Roman"/>
          <w:bCs/>
          <w:color w:val="000000"/>
          <w:spacing w:val="2"/>
          <w:szCs w:val="24"/>
        </w:rPr>
      </w:pPr>
      <w:r>
        <w:rPr>
          <w:rFonts w:eastAsia="Times New Roman" w:cs="Times New Roman"/>
          <w:bCs/>
          <w:color w:val="000000"/>
          <w:spacing w:val="2"/>
          <w:szCs w:val="24"/>
        </w:rPr>
        <w:t>Staff and Applicants have reviewed the Notice of Approval and note that there is an error in Ordering Paragraph Number 7, which imputes Hudson’s water services policies to Palo Duro. The parties respectfully request the reissuance of the Notice of Approval, with the below text replacing Ordering Paragraph Number 7:</w:t>
      </w:r>
    </w:p>
    <w:p w14:paraId="1385701B" w14:textId="77777777" w:rsidR="002067F4" w:rsidRPr="002067F4" w:rsidRDefault="007D2925" w:rsidP="002067F4">
      <w:pPr>
        <w:pStyle w:val="Heading1"/>
        <w:numPr>
          <w:ilvl w:val="0"/>
          <w:numId w:val="0"/>
        </w:numPr>
        <w:spacing w:before="0" w:after="0" w:line="360" w:lineRule="auto"/>
        <w:ind w:left="360"/>
        <w:jc w:val="both"/>
        <w:rPr>
          <w:b w:val="0"/>
          <w:bCs/>
        </w:rPr>
      </w:pPr>
      <w:r w:rsidRPr="002067F4">
        <w:rPr>
          <w:b w:val="0"/>
          <w:bCs/>
        </w:rPr>
        <w:t>“Palo Duro must provide service to every customer or qualified applicant for service within the approved area under CCN number 12200 that requests water service and meets the terms of Palo Duro’s water service policies, and such service must be continuous and adequate.”</w:t>
      </w:r>
      <w:r w:rsidR="002067F4" w:rsidRPr="002067F4">
        <w:rPr>
          <w:b w:val="0"/>
          <w:bCs/>
        </w:rPr>
        <w:t xml:space="preserve"> </w:t>
      </w:r>
    </w:p>
    <w:p w14:paraId="07F21238" w14:textId="232847CE" w:rsidR="002067F4" w:rsidRDefault="002067F4" w:rsidP="002067F4">
      <w:pPr>
        <w:pStyle w:val="Heading1"/>
        <w:numPr>
          <w:ilvl w:val="0"/>
          <w:numId w:val="17"/>
        </w:numPr>
        <w:spacing w:before="0" w:after="0" w:line="360" w:lineRule="auto"/>
      </w:pPr>
      <w:r w:rsidRPr="005E0AD2">
        <w:t>CONCLUSION</w:t>
      </w:r>
    </w:p>
    <w:p w14:paraId="6CB191EF" w14:textId="4FF55DC0" w:rsidR="002067F4" w:rsidRDefault="002067F4" w:rsidP="002067F4">
      <w:pPr>
        <w:pStyle w:val="Paragraph"/>
      </w:pPr>
      <w:r>
        <w:t xml:space="preserve">For the reasons discussed above, the parties respectfully request the ALJ reissue the Notice of Approval with the modified Ordering Paragraph Number 7 above. </w:t>
      </w:r>
    </w:p>
    <w:p w14:paraId="73386260" w14:textId="77777777" w:rsidR="002067F4" w:rsidRDefault="002067F4" w:rsidP="002067F4">
      <w:pPr>
        <w:pStyle w:val="Paragraph"/>
      </w:pPr>
    </w:p>
    <w:p w14:paraId="5522F416" w14:textId="42A133F9" w:rsidR="002067F4" w:rsidRDefault="002067F4" w:rsidP="002067F4">
      <w:pPr>
        <w:pStyle w:val="Paragraph"/>
        <w:keepNext/>
        <w:ind w:firstLine="0"/>
      </w:pPr>
      <w:r>
        <w:lastRenderedPageBreak/>
        <w:t xml:space="preserve">Dated: </w:t>
      </w:r>
      <w:bookmarkStart w:id="0" w:name="_Hlk132101564"/>
      <w:r>
        <w:fldChar w:fldCharType="begin"/>
      </w:r>
      <w:r>
        <w:instrText xml:space="preserve"> DATE \@ "MMMM d, yyyy" </w:instrText>
      </w:r>
      <w:r>
        <w:fldChar w:fldCharType="separate"/>
      </w:r>
      <w:r w:rsidR="00381044">
        <w:rPr>
          <w:noProof/>
        </w:rPr>
        <w:t>December 5, 2024</w:t>
      </w:r>
      <w:r>
        <w:fldChar w:fldCharType="end"/>
      </w:r>
      <w:bookmarkEnd w:id="0"/>
    </w:p>
    <w:p w14:paraId="38FAC988" w14:textId="77777777" w:rsidR="002067F4" w:rsidRPr="00BF12B1" w:rsidRDefault="002067F4" w:rsidP="002067F4">
      <w:pPr>
        <w:keepNext/>
        <w:ind w:left="4320"/>
      </w:pPr>
      <w:r w:rsidRPr="00BF12B1">
        <w:t>Respectfully submitted,</w:t>
      </w:r>
    </w:p>
    <w:p w14:paraId="08124292" w14:textId="77777777" w:rsidR="002067F4" w:rsidRPr="00BF12B1" w:rsidRDefault="002067F4" w:rsidP="002067F4">
      <w:pPr>
        <w:keepNext/>
        <w:ind w:left="4320"/>
      </w:pPr>
    </w:p>
    <w:p w14:paraId="3F909E8D" w14:textId="77777777" w:rsidR="002067F4" w:rsidRPr="00BF12B1" w:rsidRDefault="002067F4" w:rsidP="002067F4">
      <w:pPr>
        <w:keepNext/>
        <w:ind w:left="4320"/>
        <w:rPr>
          <w:b/>
        </w:rPr>
      </w:pPr>
      <w:r w:rsidRPr="00BF12B1">
        <w:rPr>
          <w:b/>
        </w:rPr>
        <w:t>PUBLIC UTILITY COMMISSION OF TEXAS</w:t>
      </w:r>
    </w:p>
    <w:p w14:paraId="2A1F53F3" w14:textId="77777777" w:rsidR="002067F4" w:rsidRPr="00BF12B1" w:rsidRDefault="002067F4" w:rsidP="002067F4">
      <w:pPr>
        <w:keepNext/>
        <w:ind w:left="4320"/>
        <w:rPr>
          <w:b/>
        </w:rPr>
      </w:pPr>
      <w:r w:rsidRPr="00BF12B1">
        <w:rPr>
          <w:b/>
        </w:rPr>
        <w:t>LEGAL DIVISION</w:t>
      </w:r>
    </w:p>
    <w:p w14:paraId="0EE46B1F" w14:textId="77777777" w:rsidR="002067F4" w:rsidRPr="00BF12B1" w:rsidRDefault="002067F4" w:rsidP="002067F4">
      <w:pPr>
        <w:keepNext/>
        <w:ind w:left="4320"/>
        <w:rPr>
          <w:b/>
        </w:rPr>
      </w:pPr>
    </w:p>
    <w:p w14:paraId="6BEE2F91" w14:textId="77777777" w:rsidR="002067F4" w:rsidRPr="005007C2" w:rsidRDefault="002067F4" w:rsidP="002067F4">
      <w:pPr>
        <w:ind w:firstLine="4320"/>
        <w:contextualSpacing/>
      </w:pPr>
      <w:bookmarkStart w:id="1" w:name="_Hlk137640510"/>
      <w:r w:rsidRPr="005007C2">
        <w:t>Marisa Lopez Wagley</w:t>
      </w:r>
    </w:p>
    <w:p w14:paraId="2BA3CD6E" w14:textId="14EA940A" w:rsidR="002067F4" w:rsidRPr="005007C2" w:rsidRDefault="002067F4" w:rsidP="002067F4">
      <w:pPr>
        <w:contextualSpacing/>
      </w:pPr>
      <w:r w:rsidRPr="005007C2">
        <w:tab/>
      </w:r>
      <w:r w:rsidRPr="005007C2">
        <w:tab/>
      </w:r>
      <w:r w:rsidRPr="005007C2">
        <w:tab/>
      </w:r>
      <w:r w:rsidRPr="005007C2">
        <w:tab/>
      </w:r>
      <w:r w:rsidRPr="005007C2">
        <w:tab/>
      </w:r>
      <w:r>
        <w:tab/>
      </w:r>
      <w:r w:rsidRPr="005007C2">
        <w:t>Division Director</w:t>
      </w:r>
    </w:p>
    <w:p w14:paraId="460CC343" w14:textId="77777777" w:rsidR="002067F4" w:rsidRPr="005007C2" w:rsidRDefault="002067F4" w:rsidP="002067F4">
      <w:pPr>
        <w:contextualSpacing/>
      </w:pPr>
    </w:p>
    <w:bookmarkEnd w:id="1"/>
    <w:p w14:paraId="72ABB40F" w14:textId="77777777" w:rsidR="002067F4" w:rsidRPr="00F71A25" w:rsidRDefault="002067F4" w:rsidP="002067F4">
      <w:pPr>
        <w:ind w:left="4320"/>
        <w:rPr>
          <w:rFonts w:eastAsia="Calibri"/>
          <w:snapToGrid w:val="0"/>
        </w:rPr>
      </w:pPr>
      <w:r>
        <w:rPr>
          <w:rFonts w:eastAsia="Calibri"/>
          <w:snapToGrid w:val="0"/>
        </w:rPr>
        <w:t>Ian Groetsch</w:t>
      </w:r>
    </w:p>
    <w:p w14:paraId="402791AB" w14:textId="77777777" w:rsidR="002067F4" w:rsidRPr="00000A75" w:rsidRDefault="002067F4" w:rsidP="002067F4">
      <w:pPr>
        <w:ind w:left="4320"/>
        <w:rPr>
          <w:szCs w:val="20"/>
        </w:rPr>
      </w:pPr>
      <w:r w:rsidRPr="00F71A25">
        <w:rPr>
          <w:szCs w:val="20"/>
        </w:rPr>
        <w:t>Managing Attorney</w:t>
      </w:r>
      <w:r w:rsidRPr="00000A75">
        <w:rPr>
          <w:szCs w:val="20"/>
        </w:rPr>
        <w:t xml:space="preserve"> </w:t>
      </w:r>
    </w:p>
    <w:p w14:paraId="490C2E74" w14:textId="77777777" w:rsidR="002067F4" w:rsidRPr="00000A75" w:rsidRDefault="002067F4" w:rsidP="002067F4">
      <w:pPr>
        <w:keepNext/>
        <w:ind w:left="4320"/>
        <w:rPr>
          <w:szCs w:val="20"/>
        </w:rPr>
      </w:pPr>
    </w:p>
    <w:p w14:paraId="735EF01B" w14:textId="77777777" w:rsidR="002067F4" w:rsidRPr="00000A75" w:rsidRDefault="002067F4" w:rsidP="002067F4">
      <w:pPr>
        <w:ind w:left="4320"/>
        <w:rPr>
          <w:rFonts w:eastAsia="Calibri"/>
          <w:snapToGrid w:val="0"/>
        </w:rPr>
      </w:pPr>
    </w:p>
    <w:p w14:paraId="1C2E1F17" w14:textId="77777777" w:rsidR="002067F4" w:rsidRDefault="002067F4" w:rsidP="002067F4">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306B82C2" w14:textId="77777777" w:rsidR="002067F4" w:rsidRDefault="002067F4" w:rsidP="002067F4">
      <w:pPr>
        <w:pStyle w:val="NormalWeb"/>
        <w:spacing w:before="0" w:beforeAutospacing="0" w:after="0" w:afterAutospacing="0"/>
        <w:ind w:left="4320"/>
      </w:pPr>
      <w:r>
        <w:t>Kevin Pierce</w:t>
      </w:r>
    </w:p>
    <w:p w14:paraId="2784184E" w14:textId="77777777" w:rsidR="002067F4" w:rsidRDefault="002067F4" w:rsidP="002067F4">
      <w:pPr>
        <w:pStyle w:val="NormalWeb"/>
        <w:spacing w:before="0" w:beforeAutospacing="0" w:after="0" w:afterAutospacing="0"/>
        <w:ind w:left="4320"/>
      </w:pPr>
      <w:r>
        <w:t>State Bar No. 24093879</w:t>
      </w:r>
    </w:p>
    <w:p w14:paraId="11A53B49" w14:textId="77777777" w:rsidR="002067F4" w:rsidRDefault="002067F4" w:rsidP="002067F4">
      <w:pPr>
        <w:pStyle w:val="NormalWeb"/>
        <w:spacing w:before="0" w:beforeAutospacing="0" w:after="0" w:afterAutospacing="0"/>
        <w:ind w:left="4320"/>
      </w:pPr>
      <w:r>
        <w:t>1701 N. Congress Avenue</w:t>
      </w:r>
    </w:p>
    <w:p w14:paraId="0AE015EC" w14:textId="77777777" w:rsidR="002067F4" w:rsidRDefault="002067F4" w:rsidP="002067F4">
      <w:pPr>
        <w:pStyle w:val="NormalWeb"/>
        <w:spacing w:before="0" w:beforeAutospacing="0" w:after="0" w:afterAutospacing="0"/>
        <w:ind w:left="4320"/>
      </w:pPr>
      <w:r>
        <w:t>P.O. Box 13326</w:t>
      </w:r>
    </w:p>
    <w:p w14:paraId="51B5AD44" w14:textId="77777777" w:rsidR="002067F4" w:rsidRDefault="002067F4" w:rsidP="002067F4">
      <w:pPr>
        <w:pStyle w:val="NormalWeb"/>
        <w:spacing w:before="0" w:beforeAutospacing="0" w:after="0" w:afterAutospacing="0"/>
        <w:ind w:left="4320"/>
      </w:pPr>
      <w:r>
        <w:t>Austin, Texas 78711-3480</w:t>
      </w:r>
    </w:p>
    <w:p w14:paraId="41C4DBD3" w14:textId="77777777" w:rsidR="002067F4" w:rsidRDefault="002067F4" w:rsidP="002067F4">
      <w:pPr>
        <w:pStyle w:val="NormalWeb"/>
        <w:spacing w:before="0" w:beforeAutospacing="0" w:after="0" w:afterAutospacing="0"/>
        <w:ind w:left="4320"/>
      </w:pPr>
      <w:r>
        <w:t>(512) 936-7265</w:t>
      </w:r>
    </w:p>
    <w:p w14:paraId="38320A7D" w14:textId="77777777" w:rsidR="002067F4" w:rsidRDefault="002067F4" w:rsidP="002067F4">
      <w:pPr>
        <w:pStyle w:val="NormalWeb"/>
        <w:spacing w:before="0" w:beforeAutospacing="0" w:after="0" w:afterAutospacing="0"/>
        <w:ind w:left="4320"/>
      </w:pPr>
      <w:r>
        <w:t>(512) 936-7268 (facsimile)</w:t>
      </w:r>
    </w:p>
    <w:p w14:paraId="72C93945" w14:textId="77777777" w:rsidR="002067F4" w:rsidRDefault="002067F4" w:rsidP="002067F4">
      <w:pPr>
        <w:pStyle w:val="NormalWeb"/>
        <w:spacing w:before="0" w:beforeAutospacing="0" w:after="0" w:afterAutospacing="0"/>
        <w:ind w:left="4320"/>
      </w:pPr>
      <w:r>
        <w:t>Kevin.Pierce@puc.texas.gov</w:t>
      </w:r>
    </w:p>
    <w:p w14:paraId="2CA7006E" w14:textId="77777777" w:rsidR="002067F4" w:rsidRPr="00216A91" w:rsidRDefault="002067F4" w:rsidP="002067F4">
      <w:pPr>
        <w:spacing w:after="160" w:line="259" w:lineRule="auto"/>
        <w:ind w:left="4320"/>
        <w:contextualSpacing/>
        <w:jc w:val="left"/>
        <w:rPr>
          <w:rFonts w:eastAsia="Calibri"/>
        </w:rPr>
      </w:pPr>
    </w:p>
    <w:p w14:paraId="1DC85940" w14:textId="77777777" w:rsidR="002067F4" w:rsidRPr="00702788" w:rsidRDefault="002067F4" w:rsidP="002067F4">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54429</w:t>
      </w:r>
      <w:r w:rsidRPr="00C964E7">
        <w:rPr>
          <w:rStyle w:val="PlaceholderText"/>
        </w:rPr>
        <w:t xml:space="preserve"> </w:t>
      </w:r>
      <w:r w:rsidRPr="007E3A22">
        <w:rPr>
          <w:bCs/>
        </w:rPr>
        <w:fldChar w:fldCharType="end"/>
      </w:r>
    </w:p>
    <w:p w14:paraId="2A14A532" w14:textId="77777777" w:rsidR="002067F4" w:rsidRPr="008647EB" w:rsidRDefault="002067F4" w:rsidP="002067F4">
      <w:pPr>
        <w:pStyle w:val="CaseCaption"/>
      </w:pPr>
      <w:r w:rsidRPr="008647EB">
        <w:t>CERTIFICATE OF SERVICE</w:t>
      </w:r>
    </w:p>
    <w:p w14:paraId="75124ACC" w14:textId="4E68E6B7" w:rsidR="002067F4" w:rsidRDefault="002067F4" w:rsidP="002067F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rsidR="00381044">
        <w:t>December 5, 2024</w:t>
      </w:r>
      <w:r>
        <w:t xml:space="preserve"> </w:t>
      </w:r>
      <w:r w:rsidRPr="00893EAC">
        <w:t xml:space="preserve">in accordance with the </w:t>
      </w:r>
      <w:r>
        <w:t xml:space="preserve">Second </w:t>
      </w:r>
      <w:r w:rsidRPr="00893EAC">
        <w:t xml:space="preserve">Order Suspending Rules, </w:t>
      </w:r>
      <w:r>
        <w:t>filed</w:t>
      </w:r>
      <w:r w:rsidRPr="00893EAC">
        <w:t xml:space="preserve"> in Project No. 50664.</w:t>
      </w:r>
      <w:r>
        <w:t xml:space="preserve"> </w:t>
      </w:r>
    </w:p>
    <w:p w14:paraId="59CC79EE" w14:textId="77777777" w:rsidR="002067F4" w:rsidRPr="008647EB" w:rsidRDefault="002067F4" w:rsidP="002067F4">
      <w:pPr>
        <w:pStyle w:val="Paragraph"/>
        <w:keepNext/>
        <w:keepLines/>
      </w:pPr>
    </w:p>
    <w:p w14:paraId="146E8930" w14:textId="77777777" w:rsidR="002067F4" w:rsidRDefault="002067F4" w:rsidP="002067F4">
      <w:pPr>
        <w:pStyle w:val="NormalWeb"/>
        <w:spacing w:before="0" w:beforeAutospacing="0" w:after="0" w:afterAutospacing="0"/>
        <w:ind w:left="4320"/>
      </w:pPr>
      <w:r>
        <w:rPr>
          <w:i/>
          <w:iCs/>
          <w:u w:val="single"/>
        </w:rPr>
        <w:t xml:space="preserve">  /s/ Kevin Pierce</w:t>
      </w:r>
      <w:r>
        <w:rPr>
          <w:i/>
          <w:iCs/>
          <w:u w:val="single"/>
        </w:rPr>
        <w:tab/>
      </w:r>
      <w:r>
        <w:rPr>
          <w:i/>
          <w:iCs/>
          <w:u w:val="single"/>
        </w:rPr>
        <w:tab/>
      </w:r>
    </w:p>
    <w:p w14:paraId="6F91B53A" w14:textId="77777777" w:rsidR="002067F4" w:rsidRDefault="002067F4" w:rsidP="002067F4">
      <w:pPr>
        <w:pStyle w:val="NormalWeb"/>
        <w:spacing w:before="0" w:beforeAutospacing="0" w:after="0" w:afterAutospacing="0"/>
        <w:ind w:left="4320"/>
      </w:pPr>
      <w:r>
        <w:t>Kevin Pierce</w:t>
      </w:r>
    </w:p>
    <w:p w14:paraId="43E25427" w14:textId="77777777" w:rsidR="002067F4" w:rsidRPr="00C22FBA" w:rsidRDefault="002067F4" w:rsidP="002067F4">
      <w:pPr>
        <w:spacing w:after="160" w:line="259" w:lineRule="auto"/>
        <w:ind w:left="4320"/>
        <w:contextualSpacing/>
        <w:jc w:val="left"/>
        <w:rPr>
          <w:rFonts w:eastAsia="Calibri"/>
        </w:rPr>
      </w:pPr>
    </w:p>
    <w:p w14:paraId="2C54B4E8" w14:textId="5CC32D2A" w:rsidR="00793E62" w:rsidRPr="009D6DFC" w:rsidRDefault="00793E62" w:rsidP="002067F4">
      <w:pPr>
        <w:tabs>
          <w:tab w:val="left" w:pos="648"/>
        </w:tabs>
        <w:spacing w:line="360" w:lineRule="auto"/>
        <w:ind w:left="720"/>
        <w:textAlignment w:val="baseline"/>
        <w:rPr>
          <w:rFonts w:eastAsia="Calibri" w:cs="Times New Roman"/>
          <w:color w:val="000000" w:themeColor="text1"/>
          <w:szCs w:val="24"/>
        </w:rPr>
      </w:pPr>
    </w:p>
    <w:sectPr w:rsidR="00793E62" w:rsidRPr="009D6DFC" w:rsidSect="009114B0">
      <w:footerReference w:type="default" r:id="rId11"/>
      <w:pgSz w:w="12240" w:h="15840" w:code="1"/>
      <w:pgMar w:top="1440" w:right="1440" w:bottom="1440" w:left="1440" w:header="720" w:footer="67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91B2" w14:textId="77777777" w:rsidR="00723A82" w:rsidRDefault="00723A82" w:rsidP="00793E62">
      <w:r>
        <w:separator/>
      </w:r>
    </w:p>
  </w:endnote>
  <w:endnote w:type="continuationSeparator" w:id="0">
    <w:p w14:paraId="5ED73434" w14:textId="77777777" w:rsidR="00723A82" w:rsidRDefault="00723A82" w:rsidP="00793E62">
      <w:r>
        <w:continuationSeparator/>
      </w:r>
    </w:p>
  </w:endnote>
  <w:endnote w:type="continuationNotice" w:id="1">
    <w:p w14:paraId="28B3949B" w14:textId="77777777" w:rsidR="00723A82" w:rsidRDefault="00723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700728"/>
      <w:docPartObj>
        <w:docPartGallery w:val="Page Numbers (Bottom of Page)"/>
        <w:docPartUnique/>
      </w:docPartObj>
    </w:sdtPr>
    <w:sdtEndPr>
      <w:rPr>
        <w:noProof/>
      </w:rPr>
    </w:sdtEndPr>
    <w:sdtContent>
      <w:p w14:paraId="12545DE0" w14:textId="77777777" w:rsidR="00621593" w:rsidRDefault="00793E62" w:rsidP="00562E97">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2100" w14:textId="77777777" w:rsidR="00723A82" w:rsidRDefault="00723A82" w:rsidP="00793E62">
      <w:r>
        <w:separator/>
      </w:r>
    </w:p>
  </w:footnote>
  <w:footnote w:type="continuationSeparator" w:id="0">
    <w:p w14:paraId="5E62C4BA" w14:textId="77777777" w:rsidR="00723A82" w:rsidRDefault="00723A82" w:rsidP="00793E62">
      <w:r>
        <w:continuationSeparator/>
      </w:r>
    </w:p>
  </w:footnote>
  <w:footnote w:type="continuationNotice" w:id="1">
    <w:p w14:paraId="4BA84CC0" w14:textId="77777777" w:rsidR="00723A82" w:rsidRDefault="00723A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4FE1"/>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3172DDD"/>
    <w:multiLevelType w:val="hybridMultilevel"/>
    <w:tmpl w:val="72F828FA"/>
    <w:lvl w:ilvl="0" w:tplc="04090019">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3FA314E"/>
    <w:multiLevelType w:val="multilevel"/>
    <w:tmpl w:val="200CB170"/>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E60D3C"/>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E4712"/>
    <w:multiLevelType w:val="hybridMultilevel"/>
    <w:tmpl w:val="E766EA22"/>
    <w:lvl w:ilvl="0" w:tplc="04090017">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C57C09"/>
    <w:multiLevelType w:val="multilevel"/>
    <w:tmpl w:val="AD18F996"/>
    <w:lvl w:ilvl="0">
      <w:start w:val="1"/>
      <w:numFmt w:val="upp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69009A"/>
    <w:multiLevelType w:val="hybridMultilevel"/>
    <w:tmpl w:val="C9FC4264"/>
    <w:lvl w:ilvl="0" w:tplc="8EF849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2C455E"/>
    <w:multiLevelType w:val="multilevel"/>
    <w:tmpl w:val="70D4D634"/>
    <w:lvl w:ilvl="0">
      <w:start w:val="1"/>
      <w:numFmt w:val="lowerLetter"/>
      <w:lvlText w:val="%1."/>
      <w:lvlJc w:val="left"/>
      <w:pPr>
        <w:tabs>
          <w:tab w:val="left" w:pos="648"/>
        </w:tabs>
      </w:pPr>
      <w:rPr>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3D39BF"/>
    <w:multiLevelType w:val="hybridMultilevel"/>
    <w:tmpl w:val="91A4EBDE"/>
    <w:lvl w:ilvl="0" w:tplc="1EEA44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9840C5"/>
    <w:multiLevelType w:val="hybridMultilevel"/>
    <w:tmpl w:val="E39C76BA"/>
    <w:lvl w:ilvl="0" w:tplc="1C123B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97CF3"/>
    <w:multiLevelType w:val="hybridMultilevel"/>
    <w:tmpl w:val="9F7E2D0A"/>
    <w:lvl w:ilvl="0" w:tplc="FFFFFFFF">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58132F"/>
    <w:multiLevelType w:val="hybridMultilevel"/>
    <w:tmpl w:val="EA681BF6"/>
    <w:lvl w:ilvl="0" w:tplc="04090015">
      <w:start w:val="1"/>
      <w:numFmt w:val="upp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C563A1E"/>
    <w:multiLevelType w:val="hybridMultilevel"/>
    <w:tmpl w:val="BA04CE7C"/>
    <w:lvl w:ilvl="0" w:tplc="C0260FA2">
      <w:start w:val="1"/>
      <w:numFmt w:val="upp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530574"/>
    <w:multiLevelType w:val="hybridMultilevel"/>
    <w:tmpl w:val="9F7E2D0A"/>
    <w:lvl w:ilvl="0" w:tplc="04090015">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60335121">
    <w:abstractNumId w:val="11"/>
  </w:num>
  <w:num w:numId="2" w16cid:durableId="525674825">
    <w:abstractNumId w:val="7"/>
  </w:num>
  <w:num w:numId="3" w16cid:durableId="454910738">
    <w:abstractNumId w:val="14"/>
  </w:num>
  <w:num w:numId="4" w16cid:durableId="1047535397">
    <w:abstractNumId w:val="17"/>
  </w:num>
  <w:num w:numId="5" w16cid:durableId="571233428">
    <w:abstractNumId w:val="13"/>
  </w:num>
  <w:num w:numId="6" w16cid:durableId="1533617318">
    <w:abstractNumId w:val="3"/>
  </w:num>
  <w:num w:numId="7" w16cid:durableId="1207598843">
    <w:abstractNumId w:val="0"/>
  </w:num>
  <w:num w:numId="8" w16cid:durableId="2108192398">
    <w:abstractNumId w:val="5"/>
  </w:num>
  <w:num w:numId="9" w16cid:durableId="626550551">
    <w:abstractNumId w:val="1"/>
  </w:num>
  <w:num w:numId="10" w16cid:durableId="2042045032">
    <w:abstractNumId w:val="9"/>
  </w:num>
  <w:num w:numId="11" w16cid:durableId="437674733">
    <w:abstractNumId w:val="15"/>
  </w:num>
  <w:num w:numId="12" w16cid:durableId="876967210">
    <w:abstractNumId w:val="2"/>
  </w:num>
  <w:num w:numId="13" w16cid:durableId="377902825">
    <w:abstractNumId w:val="16"/>
  </w:num>
  <w:num w:numId="14" w16cid:durableId="1248535876">
    <w:abstractNumId w:val="6"/>
  </w:num>
  <w:num w:numId="15" w16cid:durableId="1493638430">
    <w:abstractNumId w:val="8"/>
  </w:num>
  <w:num w:numId="16" w16cid:durableId="1061713344">
    <w:abstractNumId w:val="10"/>
  </w:num>
  <w:num w:numId="17" w16cid:durableId="759521733">
    <w:abstractNumId w:val="12"/>
  </w:num>
  <w:num w:numId="18" w16cid:durableId="5011689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E62"/>
    <w:rsid w:val="0000035A"/>
    <w:rsid w:val="00002EEF"/>
    <w:rsid w:val="00004A38"/>
    <w:rsid w:val="00006136"/>
    <w:rsid w:val="00012BC9"/>
    <w:rsid w:val="0001354F"/>
    <w:rsid w:val="0001367E"/>
    <w:rsid w:val="00025753"/>
    <w:rsid w:val="00027CB2"/>
    <w:rsid w:val="00030A91"/>
    <w:rsid w:val="00032077"/>
    <w:rsid w:val="00033A3D"/>
    <w:rsid w:val="000354F1"/>
    <w:rsid w:val="00035DB8"/>
    <w:rsid w:val="00040F0C"/>
    <w:rsid w:val="000410FA"/>
    <w:rsid w:val="0004560F"/>
    <w:rsid w:val="0005029A"/>
    <w:rsid w:val="00053AE4"/>
    <w:rsid w:val="00060E0B"/>
    <w:rsid w:val="000632FE"/>
    <w:rsid w:val="000675BC"/>
    <w:rsid w:val="00071D0F"/>
    <w:rsid w:val="000766D6"/>
    <w:rsid w:val="00077D18"/>
    <w:rsid w:val="00084494"/>
    <w:rsid w:val="00090059"/>
    <w:rsid w:val="00092E08"/>
    <w:rsid w:val="00097FAE"/>
    <w:rsid w:val="000A48E2"/>
    <w:rsid w:val="000A4C08"/>
    <w:rsid w:val="000A68DF"/>
    <w:rsid w:val="000B0272"/>
    <w:rsid w:val="000B3507"/>
    <w:rsid w:val="000B4687"/>
    <w:rsid w:val="000B7C04"/>
    <w:rsid w:val="000C5377"/>
    <w:rsid w:val="000D0618"/>
    <w:rsid w:val="000D285D"/>
    <w:rsid w:val="000D3772"/>
    <w:rsid w:val="000D5D07"/>
    <w:rsid w:val="000E093C"/>
    <w:rsid w:val="000E4F5A"/>
    <w:rsid w:val="000E5687"/>
    <w:rsid w:val="000E775D"/>
    <w:rsid w:val="000F13DE"/>
    <w:rsid w:val="000F2FF1"/>
    <w:rsid w:val="001003B1"/>
    <w:rsid w:val="001050E2"/>
    <w:rsid w:val="00105526"/>
    <w:rsid w:val="0010687C"/>
    <w:rsid w:val="00121039"/>
    <w:rsid w:val="00121DE8"/>
    <w:rsid w:val="00125BC4"/>
    <w:rsid w:val="0012779D"/>
    <w:rsid w:val="00130531"/>
    <w:rsid w:val="001308A4"/>
    <w:rsid w:val="001317E6"/>
    <w:rsid w:val="00133147"/>
    <w:rsid w:val="0013329A"/>
    <w:rsid w:val="0013394A"/>
    <w:rsid w:val="00144252"/>
    <w:rsid w:val="001473F9"/>
    <w:rsid w:val="001474E3"/>
    <w:rsid w:val="0016098E"/>
    <w:rsid w:val="001703FC"/>
    <w:rsid w:val="00173FA1"/>
    <w:rsid w:val="001767D6"/>
    <w:rsid w:val="001802E2"/>
    <w:rsid w:val="00180459"/>
    <w:rsid w:val="001804C0"/>
    <w:rsid w:val="00180B57"/>
    <w:rsid w:val="0018270A"/>
    <w:rsid w:val="001904CC"/>
    <w:rsid w:val="00190829"/>
    <w:rsid w:val="00195416"/>
    <w:rsid w:val="001A1029"/>
    <w:rsid w:val="001A4274"/>
    <w:rsid w:val="001A6B5E"/>
    <w:rsid w:val="001B01AE"/>
    <w:rsid w:val="001B2A9F"/>
    <w:rsid w:val="001B2E14"/>
    <w:rsid w:val="001B5CA5"/>
    <w:rsid w:val="001C14B9"/>
    <w:rsid w:val="001C6B19"/>
    <w:rsid w:val="001D23EB"/>
    <w:rsid w:val="001D3058"/>
    <w:rsid w:val="001D7EFB"/>
    <w:rsid w:val="001D7F4D"/>
    <w:rsid w:val="001E0703"/>
    <w:rsid w:val="001E0E18"/>
    <w:rsid w:val="001E580F"/>
    <w:rsid w:val="001E6F43"/>
    <w:rsid w:val="001F25B5"/>
    <w:rsid w:val="001F2D49"/>
    <w:rsid w:val="00200FF3"/>
    <w:rsid w:val="002012EA"/>
    <w:rsid w:val="002030A9"/>
    <w:rsid w:val="002067F4"/>
    <w:rsid w:val="002079AB"/>
    <w:rsid w:val="002079F7"/>
    <w:rsid w:val="002158FE"/>
    <w:rsid w:val="002161D4"/>
    <w:rsid w:val="002228B3"/>
    <w:rsid w:val="00222992"/>
    <w:rsid w:val="002232B3"/>
    <w:rsid w:val="002242F1"/>
    <w:rsid w:val="002273B8"/>
    <w:rsid w:val="0023024E"/>
    <w:rsid w:val="00230862"/>
    <w:rsid w:val="00231BD4"/>
    <w:rsid w:val="00231F2D"/>
    <w:rsid w:val="0023268A"/>
    <w:rsid w:val="002330A9"/>
    <w:rsid w:val="0023436E"/>
    <w:rsid w:val="00235BAE"/>
    <w:rsid w:val="00241D62"/>
    <w:rsid w:val="0024645F"/>
    <w:rsid w:val="00254DE8"/>
    <w:rsid w:val="0025689D"/>
    <w:rsid w:val="00264239"/>
    <w:rsid w:val="0027227C"/>
    <w:rsid w:val="00272647"/>
    <w:rsid w:val="00272D96"/>
    <w:rsid w:val="002844D7"/>
    <w:rsid w:val="00284910"/>
    <w:rsid w:val="00291625"/>
    <w:rsid w:val="002954C2"/>
    <w:rsid w:val="0029570A"/>
    <w:rsid w:val="00297057"/>
    <w:rsid w:val="002975FF"/>
    <w:rsid w:val="002A0BE3"/>
    <w:rsid w:val="002A12C2"/>
    <w:rsid w:val="002A3018"/>
    <w:rsid w:val="002A41A7"/>
    <w:rsid w:val="002A42ED"/>
    <w:rsid w:val="002B135F"/>
    <w:rsid w:val="002B1A94"/>
    <w:rsid w:val="002B2296"/>
    <w:rsid w:val="002B6491"/>
    <w:rsid w:val="002B71B7"/>
    <w:rsid w:val="002C7FF3"/>
    <w:rsid w:val="002D0747"/>
    <w:rsid w:val="002D3AC1"/>
    <w:rsid w:val="002D77DF"/>
    <w:rsid w:val="002E298C"/>
    <w:rsid w:val="002E4591"/>
    <w:rsid w:val="002E4D28"/>
    <w:rsid w:val="002E5D3C"/>
    <w:rsid w:val="002E6E8E"/>
    <w:rsid w:val="002F3E0C"/>
    <w:rsid w:val="002F586B"/>
    <w:rsid w:val="00303A7C"/>
    <w:rsid w:val="003133BC"/>
    <w:rsid w:val="003149C0"/>
    <w:rsid w:val="00316C45"/>
    <w:rsid w:val="003171A9"/>
    <w:rsid w:val="0032311C"/>
    <w:rsid w:val="003238C7"/>
    <w:rsid w:val="00331EB6"/>
    <w:rsid w:val="00336C3C"/>
    <w:rsid w:val="0034513A"/>
    <w:rsid w:val="00346E43"/>
    <w:rsid w:val="00352054"/>
    <w:rsid w:val="00355800"/>
    <w:rsid w:val="003569D7"/>
    <w:rsid w:val="003571F7"/>
    <w:rsid w:val="003577A8"/>
    <w:rsid w:val="00360B4A"/>
    <w:rsid w:val="00360E3D"/>
    <w:rsid w:val="00361127"/>
    <w:rsid w:val="00362142"/>
    <w:rsid w:val="003632A3"/>
    <w:rsid w:val="00367255"/>
    <w:rsid w:val="00381044"/>
    <w:rsid w:val="00387E75"/>
    <w:rsid w:val="00392F6E"/>
    <w:rsid w:val="003A1D4B"/>
    <w:rsid w:val="003A2042"/>
    <w:rsid w:val="003A2D51"/>
    <w:rsid w:val="003A4246"/>
    <w:rsid w:val="003A5F8B"/>
    <w:rsid w:val="003B0EBE"/>
    <w:rsid w:val="003B1C99"/>
    <w:rsid w:val="003B51DE"/>
    <w:rsid w:val="003C11AB"/>
    <w:rsid w:val="003C2336"/>
    <w:rsid w:val="003D2F39"/>
    <w:rsid w:val="003D3099"/>
    <w:rsid w:val="003E03F2"/>
    <w:rsid w:val="003E3504"/>
    <w:rsid w:val="003E610C"/>
    <w:rsid w:val="003E7367"/>
    <w:rsid w:val="003F38F7"/>
    <w:rsid w:val="003F4131"/>
    <w:rsid w:val="00400F3C"/>
    <w:rsid w:val="00401990"/>
    <w:rsid w:val="004020FB"/>
    <w:rsid w:val="00407A8E"/>
    <w:rsid w:val="004141C2"/>
    <w:rsid w:val="00414843"/>
    <w:rsid w:val="00415DE7"/>
    <w:rsid w:val="004225C2"/>
    <w:rsid w:val="004226ED"/>
    <w:rsid w:val="00423CE3"/>
    <w:rsid w:val="00424C68"/>
    <w:rsid w:val="004400A0"/>
    <w:rsid w:val="004424A2"/>
    <w:rsid w:val="00442740"/>
    <w:rsid w:val="00447E29"/>
    <w:rsid w:val="004517CD"/>
    <w:rsid w:val="00452F17"/>
    <w:rsid w:val="004549E6"/>
    <w:rsid w:val="00455147"/>
    <w:rsid w:val="00462B26"/>
    <w:rsid w:val="004660EF"/>
    <w:rsid w:val="00470415"/>
    <w:rsid w:val="004707E7"/>
    <w:rsid w:val="004732E7"/>
    <w:rsid w:val="00474CEB"/>
    <w:rsid w:val="00477844"/>
    <w:rsid w:val="00477A58"/>
    <w:rsid w:val="00484DB8"/>
    <w:rsid w:val="0049228D"/>
    <w:rsid w:val="00493CC2"/>
    <w:rsid w:val="004957DF"/>
    <w:rsid w:val="004A0058"/>
    <w:rsid w:val="004A4B53"/>
    <w:rsid w:val="004B29FE"/>
    <w:rsid w:val="004B5ACE"/>
    <w:rsid w:val="004B6579"/>
    <w:rsid w:val="004B7300"/>
    <w:rsid w:val="004C1C12"/>
    <w:rsid w:val="004C3690"/>
    <w:rsid w:val="004C3B4A"/>
    <w:rsid w:val="004C739F"/>
    <w:rsid w:val="004C78F5"/>
    <w:rsid w:val="004C798D"/>
    <w:rsid w:val="004D3BB8"/>
    <w:rsid w:val="004D4B95"/>
    <w:rsid w:val="004D6313"/>
    <w:rsid w:val="004E4DAC"/>
    <w:rsid w:val="004E53F4"/>
    <w:rsid w:val="004E6455"/>
    <w:rsid w:val="004F1076"/>
    <w:rsid w:val="004F2771"/>
    <w:rsid w:val="004F6F95"/>
    <w:rsid w:val="00500F50"/>
    <w:rsid w:val="00501231"/>
    <w:rsid w:val="00501616"/>
    <w:rsid w:val="00505FC3"/>
    <w:rsid w:val="005072A3"/>
    <w:rsid w:val="005209D8"/>
    <w:rsid w:val="0052231E"/>
    <w:rsid w:val="005257C6"/>
    <w:rsid w:val="00527FB4"/>
    <w:rsid w:val="0053061B"/>
    <w:rsid w:val="00530ECA"/>
    <w:rsid w:val="00532665"/>
    <w:rsid w:val="00532B5B"/>
    <w:rsid w:val="0053431F"/>
    <w:rsid w:val="00534550"/>
    <w:rsid w:val="00537050"/>
    <w:rsid w:val="00541E5A"/>
    <w:rsid w:val="005430F4"/>
    <w:rsid w:val="00544812"/>
    <w:rsid w:val="00547395"/>
    <w:rsid w:val="0054787F"/>
    <w:rsid w:val="00556C91"/>
    <w:rsid w:val="00556E49"/>
    <w:rsid w:val="00562E97"/>
    <w:rsid w:val="00563431"/>
    <w:rsid w:val="00563C87"/>
    <w:rsid w:val="005653EA"/>
    <w:rsid w:val="00567317"/>
    <w:rsid w:val="00583ABC"/>
    <w:rsid w:val="00585464"/>
    <w:rsid w:val="0058680C"/>
    <w:rsid w:val="00586FC8"/>
    <w:rsid w:val="00591AC2"/>
    <w:rsid w:val="00591CC3"/>
    <w:rsid w:val="005923EC"/>
    <w:rsid w:val="0059454A"/>
    <w:rsid w:val="00596F36"/>
    <w:rsid w:val="005A235D"/>
    <w:rsid w:val="005A49BE"/>
    <w:rsid w:val="005A5ABC"/>
    <w:rsid w:val="005B1A45"/>
    <w:rsid w:val="005B2210"/>
    <w:rsid w:val="005B4E86"/>
    <w:rsid w:val="005C100D"/>
    <w:rsid w:val="005C40FD"/>
    <w:rsid w:val="005C5580"/>
    <w:rsid w:val="005C7418"/>
    <w:rsid w:val="005C7DB7"/>
    <w:rsid w:val="005D324F"/>
    <w:rsid w:val="005D4609"/>
    <w:rsid w:val="005D588F"/>
    <w:rsid w:val="005D5F57"/>
    <w:rsid w:val="005D6D98"/>
    <w:rsid w:val="005E6665"/>
    <w:rsid w:val="005F0100"/>
    <w:rsid w:val="005F241E"/>
    <w:rsid w:val="005F66E6"/>
    <w:rsid w:val="0060330E"/>
    <w:rsid w:val="00606148"/>
    <w:rsid w:val="00610D3B"/>
    <w:rsid w:val="00612FD9"/>
    <w:rsid w:val="00613DAA"/>
    <w:rsid w:val="006211E3"/>
    <w:rsid w:val="00621593"/>
    <w:rsid w:val="006249F0"/>
    <w:rsid w:val="00625C20"/>
    <w:rsid w:val="0063369B"/>
    <w:rsid w:val="00634686"/>
    <w:rsid w:val="006413CD"/>
    <w:rsid w:val="0064258C"/>
    <w:rsid w:val="0064373C"/>
    <w:rsid w:val="006452DD"/>
    <w:rsid w:val="00645D8F"/>
    <w:rsid w:val="006513FE"/>
    <w:rsid w:val="00654802"/>
    <w:rsid w:val="00655363"/>
    <w:rsid w:val="00665601"/>
    <w:rsid w:val="00674727"/>
    <w:rsid w:val="00675C9E"/>
    <w:rsid w:val="00676F53"/>
    <w:rsid w:val="00684C5B"/>
    <w:rsid w:val="006863BE"/>
    <w:rsid w:val="00687FAE"/>
    <w:rsid w:val="00690ED4"/>
    <w:rsid w:val="0069752E"/>
    <w:rsid w:val="006979AC"/>
    <w:rsid w:val="006A3556"/>
    <w:rsid w:val="006A5267"/>
    <w:rsid w:val="006B12CE"/>
    <w:rsid w:val="006C079F"/>
    <w:rsid w:val="006C0D17"/>
    <w:rsid w:val="006C4674"/>
    <w:rsid w:val="006C4F3E"/>
    <w:rsid w:val="006D07D6"/>
    <w:rsid w:val="006D0AB3"/>
    <w:rsid w:val="006E2180"/>
    <w:rsid w:val="006E3905"/>
    <w:rsid w:val="006E6F83"/>
    <w:rsid w:val="006E759A"/>
    <w:rsid w:val="006F5152"/>
    <w:rsid w:val="006F6B0B"/>
    <w:rsid w:val="00700328"/>
    <w:rsid w:val="00704185"/>
    <w:rsid w:val="00705CE4"/>
    <w:rsid w:val="00712983"/>
    <w:rsid w:val="00716355"/>
    <w:rsid w:val="00716543"/>
    <w:rsid w:val="00722622"/>
    <w:rsid w:val="0072266B"/>
    <w:rsid w:val="0072292E"/>
    <w:rsid w:val="00723A82"/>
    <w:rsid w:val="0072415E"/>
    <w:rsid w:val="00724333"/>
    <w:rsid w:val="007246BC"/>
    <w:rsid w:val="007252B1"/>
    <w:rsid w:val="00732FFE"/>
    <w:rsid w:val="00733320"/>
    <w:rsid w:val="00734CA3"/>
    <w:rsid w:val="007406DB"/>
    <w:rsid w:val="00746B43"/>
    <w:rsid w:val="00755599"/>
    <w:rsid w:val="00761AD1"/>
    <w:rsid w:val="00764F77"/>
    <w:rsid w:val="00770470"/>
    <w:rsid w:val="007720B6"/>
    <w:rsid w:val="007753AD"/>
    <w:rsid w:val="007776AF"/>
    <w:rsid w:val="00781691"/>
    <w:rsid w:val="00784DEE"/>
    <w:rsid w:val="00787EFD"/>
    <w:rsid w:val="007903C2"/>
    <w:rsid w:val="0079227A"/>
    <w:rsid w:val="00793A56"/>
    <w:rsid w:val="00793E62"/>
    <w:rsid w:val="007945F1"/>
    <w:rsid w:val="00796A79"/>
    <w:rsid w:val="0079764C"/>
    <w:rsid w:val="0079778B"/>
    <w:rsid w:val="007A52C3"/>
    <w:rsid w:val="007B1C00"/>
    <w:rsid w:val="007B456B"/>
    <w:rsid w:val="007B5856"/>
    <w:rsid w:val="007C2FE8"/>
    <w:rsid w:val="007C440E"/>
    <w:rsid w:val="007C47C3"/>
    <w:rsid w:val="007D15B6"/>
    <w:rsid w:val="007D1656"/>
    <w:rsid w:val="007D2925"/>
    <w:rsid w:val="007D2926"/>
    <w:rsid w:val="007D3E08"/>
    <w:rsid w:val="007D4FF3"/>
    <w:rsid w:val="007D5C00"/>
    <w:rsid w:val="007E2592"/>
    <w:rsid w:val="007E6060"/>
    <w:rsid w:val="007E7CD0"/>
    <w:rsid w:val="007F1A3E"/>
    <w:rsid w:val="007F2920"/>
    <w:rsid w:val="007F4294"/>
    <w:rsid w:val="008073A3"/>
    <w:rsid w:val="00811058"/>
    <w:rsid w:val="00812B33"/>
    <w:rsid w:val="00814572"/>
    <w:rsid w:val="00815F09"/>
    <w:rsid w:val="0082380A"/>
    <w:rsid w:val="00826705"/>
    <w:rsid w:val="00832594"/>
    <w:rsid w:val="00832F54"/>
    <w:rsid w:val="0083403B"/>
    <w:rsid w:val="008359B5"/>
    <w:rsid w:val="00836603"/>
    <w:rsid w:val="00836B16"/>
    <w:rsid w:val="00844D55"/>
    <w:rsid w:val="00845BA1"/>
    <w:rsid w:val="00852F17"/>
    <w:rsid w:val="0085788A"/>
    <w:rsid w:val="008606A2"/>
    <w:rsid w:val="0086342F"/>
    <w:rsid w:val="0086343B"/>
    <w:rsid w:val="00864810"/>
    <w:rsid w:val="0087227C"/>
    <w:rsid w:val="00872976"/>
    <w:rsid w:val="00874637"/>
    <w:rsid w:val="0087604E"/>
    <w:rsid w:val="00882C26"/>
    <w:rsid w:val="00882EA1"/>
    <w:rsid w:val="00883662"/>
    <w:rsid w:val="00883BFC"/>
    <w:rsid w:val="00891EF9"/>
    <w:rsid w:val="0089268E"/>
    <w:rsid w:val="00893887"/>
    <w:rsid w:val="00894686"/>
    <w:rsid w:val="00895168"/>
    <w:rsid w:val="00897505"/>
    <w:rsid w:val="008A7787"/>
    <w:rsid w:val="008B08A1"/>
    <w:rsid w:val="008B1A7F"/>
    <w:rsid w:val="008B5227"/>
    <w:rsid w:val="008B5FA6"/>
    <w:rsid w:val="008C1449"/>
    <w:rsid w:val="008C3DE8"/>
    <w:rsid w:val="008C503E"/>
    <w:rsid w:val="008C603E"/>
    <w:rsid w:val="008C6F53"/>
    <w:rsid w:val="008C7BF8"/>
    <w:rsid w:val="008D5E18"/>
    <w:rsid w:val="008E0773"/>
    <w:rsid w:val="008F0E74"/>
    <w:rsid w:val="008F29A8"/>
    <w:rsid w:val="008F41B6"/>
    <w:rsid w:val="008F7472"/>
    <w:rsid w:val="0090007A"/>
    <w:rsid w:val="00904A09"/>
    <w:rsid w:val="00905E52"/>
    <w:rsid w:val="00911032"/>
    <w:rsid w:val="009114B0"/>
    <w:rsid w:val="0091580C"/>
    <w:rsid w:val="0091691B"/>
    <w:rsid w:val="00917DC8"/>
    <w:rsid w:val="00920DE5"/>
    <w:rsid w:val="009217D3"/>
    <w:rsid w:val="00924614"/>
    <w:rsid w:val="009270C2"/>
    <w:rsid w:val="00931B46"/>
    <w:rsid w:val="0093245E"/>
    <w:rsid w:val="00936C73"/>
    <w:rsid w:val="0094105A"/>
    <w:rsid w:val="00943564"/>
    <w:rsid w:val="00944897"/>
    <w:rsid w:val="009515F1"/>
    <w:rsid w:val="009541B8"/>
    <w:rsid w:val="0095582D"/>
    <w:rsid w:val="00961089"/>
    <w:rsid w:val="00967E77"/>
    <w:rsid w:val="00970F17"/>
    <w:rsid w:val="00973E2C"/>
    <w:rsid w:val="00974F5D"/>
    <w:rsid w:val="009800FA"/>
    <w:rsid w:val="00982A6C"/>
    <w:rsid w:val="009846C2"/>
    <w:rsid w:val="009935E5"/>
    <w:rsid w:val="00995A30"/>
    <w:rsid w:val="009A0058"/>
    <w:rsid w:val="009B389E"/>
    <w:rsid w:val="009B5758"/>
    <w:rsid w:val="009B5A21"/>
    <w:rsid w:val="009C20DD"/>
    <w:rsid w:val="009C3673"/>
    <w:rsid w:val="009C5BE9"/>
    <w:rsid w:val="009C70F3"/>
    <w:rsid w:val="009D4B8B"/>
    <w:rsid w:val="009D654E"/>
    <w:rsid w:val="009D6A2C"/>
    <w:rsid w:val="009F0270"/>
    <w:rsid w:val="009F0BF7"/>
    <w:rsid w:val="009F1C4E"/>
    <w:rsid w:val="00A00DB1"/>
    <w:rsid w:val="00A102D4"/>
    <w:rsid w:val="00A11417"/>
    <w:rsid w:val="00A149F0"/>
    <w:rsid w:val="00A14E2A"/>
    <w:rsid w:val="00A2024B"/>
    <w:rsid w:val="00A21122"/>
    <w:rsid w:val="00A22078"/>
    <w:rsid w:val="00A22787"/>
    <w:rsid w:val="00A25EFF"/>
    <w:rsid w:val="00A26BD4"/>
    <w:rsid w:val="00A26EA0"/>
    <w:rsid w:val="00A37C12"/>
    <w:rsid w:val="00A419F2"/>
    <w:rsid w:val="00A446D4"/>
    <w:rsid w:val="00A4542D"/>
    <w:rsid w:val="00A4713A"/>
    <w:rsid w:val="00A504EA"/>
    <w:rsid w:val="00A56079"/>
    <w:rsid w:val="00A61916"/>
    <w:rsid w:val="00A80B8D"/>
    <w:rsid w:val="00A91D62"/>
    <w:rsid w:val="00A9233A"/>
    <w:rsid w:val="00A948F8"/>
    <w:rsid w:val="00A974D2"/>
    <w:rsid w:val="00AA4887"/>
    <w:rsid w:val="00AA6990"/>
    <w:rsid w:val="00AB273C"/>
    <w:rsid w:val="00AB351A"/>
    <w:rsid w:val="00AC4444"/>
    <w:rsid w:val="00AC4BF3"/>
    <w:rsid w:val="00AC726F"/>
    <w:rsid w:val="00AC7980"/>
    <w:rsid w:val="00AC7C60"/>
    <w:rsid w:val="00AD10A7"/>
    <w:rsid w:val="00AE6074"/>
    <w:rsid w:val="00AE68EA"/>
    <w:rsid w:val="00AF38E9"/>
    <w:rsid w:val="00AF39C1"/>
    <w:rsid w:val="00AF41E9"/>
    <w:rsid w:val="00AF5F50"/>
    <w:rsid w:val="00B00765"/>
    <w:rsid w:val="00B034CA"/>
    <w:rsid w:val="00B07A9D"/>
    <w:rsid w:val="00B12B79"/>
    <w:rsid w:val="00B13131"/>
    <w:rsid w:val="00B13272"/>
    <w:rsid w:val="00B32E04"/>
    <w:rsid w:val="00B34C42"/>
    <w:rsid w:val="00B34CD1"/>
    <w:rsid w:val="00B36215"/>
    <w:rsid w:val="00B3693B"/>
    <w:rsid w:val="00B373DA"/>
    <w:rsid w:val="00B413B9"/>
    <w:rsid w:val="00B43DBD"/>
    <w:rsid w:val="00B47033"/>
    <w:rsid w:val="00B521C8"/>
    <w:rsid w:val="00B5711A"/>
    <w:rsid w:val="00B5737B"/>
    <w:rsid w:val="00B57F08"/>
    <w:rsid w:val="00B61919"/>
    <w:rsid w:val="00B6511E"/>
    <w:rsid w:val="00B70B08"/>
    <w:rsid w:val="00B71F6C"/>
    <w:rsid w:val="00B72F56"/>
    <w:rsid w:val="00B7756A"/>
    <w:rsid w:val="00B77CE9"/>
    <w:rsid w:val="00B82567"/>
    <w:rsid w:val="00B867CA"/>
    <w:rsid w:val="00B86BCC"/>
    <w:rsid w:val="00B87D84"/>
    <w:rsid w:val="00B90A28"/>
    <w:rsid w:val="00B9171B"/>
    <w:rsid w:val="00B92379"/>
    <w:rsid w:val="00B9439B"/>
    <w:rsid w:val="00B9619E"/>
    <w:rsid w:val="00B9676C"/>
    <w:rsid w:val="00BB232A"/>
    <w:rsid w:val="00BB70C8"/>
    <w:rsid w:val="00BC0880"/>
    <w:rsid w:val="00BD0DF9"/>
    <w:rsid w:val="00BD0E4F"/>
    <w:rsid w:val="00BD1686"/>
    <w:rsid w:val="00BD2F83"/>
    <w:rsid w:val="00BD3BF0"/>
    <w:rsid w:val="00BD4F5A"/>
    <w:rsid w:val="00BD6A33"/>
    <w:rsid w:val="00BD732A"/>
    <w:rsid w:val="00BE226F"/>
    <w:rsid w:val="00BE5F6F"/>
    <w:rsid w:val="00BE6087"/>
    <w:rsid w:val="00BE7323"/>
    <w:rsid w:val="00BF2643"/>
    <w:rsid w:val="00BF7E66"/>
    <w:rsid w:val="00C1051F"/>
    <w:rsid w:val="00C12092"/>
    <w:rsid w:val="00C12294"/>
    <w:rsid w:val="00C14D8D"/>
    <w:rsid w:val="00C1569F"/>
    <w:rsid w:val="00C2023C"/>
    <w:rsid w:val="00C208CD"/>
    <w:rsid w:val="00C30682"/>
    <w:rsid w:val="00C32F2E"/>
    <w:rsid w:val="00C33F85"/>
    <w:rsid w:val="00C37E38"/>
    <w:rsid w:val="00C4395E"/>
    <w:rsid w:val="00C43E0C"/>
    <w:rsid w:val="00C47FC8"/>
    <w:rsid w:val="00C50B15"/>
    <w:rsid w:val="00C55253"/>
    <w:rsid w:val="00C663DD"/>
    <w:rsid w:val="00C66825"/>
    <w:rsid w:val="00C71F6B"/>
    <w:rsid w:val="00C80954"/>
    <w:rsid w:val="00C83A58"/>
    <w:rsid w:val="00C849BA"/>
    <w:rsid w:val="00C905A3"/>
    <w:rsid w:val="00C91FB9"/>
    <w:rsid w:val="00C925F4"/>
    <w:rsid w:val="00C9330F"/>
    <w:rsid w:val="00C95867"/>
    <w:rsid w:val="00C975DD"/>
    <w:rsid w:val="00CA2A2E"/>
    <w:rsid w:val="00CA4306"/>
    <w:rsid w:val="00CB38B7"/>
    <w:rsid w:val="00CB7E76"/>
    <w:rsid w:val="00CC23C7"/>
    <w:rsid w:val="00CC2638"/>
    <w:rsid w:val="00CC2E44"/>
    <w:rsid w:val="00CC2EEE"/>
    <w:rsid w:val="00CC461C"/>
    <w:rsid w:val="00CD067A"/>
    <w:rsid w:val="00CD3C24"/>
    <w:rsid w:val="00CD421F"/>
    <w:rsid w:val="00CD75D9"/>
    <w:rsid w:val="00CE0023"/>
    <w:rsid w:val="00CF5545"/>
    <w:rsid w:val="00CF7984"/>
    <w:rsid w:val="00D13AC5"/>
    <w:rsid w:val="00D160DD"/>
    <w:rsid w:val="00D20E23"/>
    <w:rsid w:val="00D26EF6"/>
    <w:rsid w:val="00D278B7"/>
    <w:rsid w:val="00D3466A"/>
    <w:rsid w:val="00D354A2"/>
    <w:rsid w:val="00D4064C"/>
    <w:rsid w:val="00D4085E"/>
    <w:rsid w:val="00D40D28"/>
    <w:rsid w:val="00D47A40"/>
    <w:rsid w:val="00D47B6A"/>
    <w:rsid w:val="00D51414"/>
    <w:rsid w:val="00D61748"/>
    <w:rsid w:val="00D61A28"/>
    <w:rsid w:val="00D62312"/>
    <w:rsid w:val="00D67C3D"/>
    <w:rsid w:val="00D71501"/>
    <w:rsid w:val="00D73C4D"/>
    <w:rsid w:val="00D742E1"/>
    <w:rsid w:val="00D752DF"/>
    <w:rsid w:val="00D8313A"/>
    <w:rsid w:val="00D83A17"/>
    <w:rsid w:val="00D878E1"/>
    <w:rsid w:val="00D911DC"/>
    <w:rsid w:val="00D91625"/>
    <w:rsid w:val="00D92EB9"/>
    <w:rsid w:val="00D93D47"/>
    <w:rsid w:val="00DA041C"/>
    <w:rsid w:val="00DA4340"/>
    <w:rsid w:val="00DB0CF1"/>
    <w:rsid w:val="00DB160F"/>
    <w:rsid w:val="00DB30E1"/>
    <w:rsid w:val="00DB5D30"/>
    <w:rsid w:val="00DB75AE"/>
    <w:rsid w:val="00DB7D39"/>
    <w:rsid w:val="00DC1C48"/>
    <w:rsid w:val="00DC2A52"/>
    <w:rsid w:val="00DD30B3"/>
    <w:rsid w:val="00DE5253"/>
    <w:rsid w:val="00DE7035"/>
    <w:rsid w:val="00DF0139"/>
    <w:rsid w:val="00DF1DC4"/>
    <w:rsid w:val="00DF4BEE"/>
    <w:rsid w:val="00DF5B29"/>
    <w:rsid w:val="00E04D42"/>
    <w:rsid w:val="00E0699C"/>
    <w:rsid w:val="00E1185A"/>
    <w:rsid w:val="00E128F0"/>
    <w:rsid w:val="00E12916"/>
    <w:rsid w:val="00E25209"/>
    <w:rsid w:val="00E262E8"/>
    <w:rsid w:val="00E33827"/>
    <w:rsid w:val="00E36A67"/>
    <w:rsid w:val="00E40F14"/>
    <w:rsid w:val="00E44192"/>
    <w:rsid w:val="00E505ED"/>
    <w:rsid w:val="00E57F77"/>
    <w:rsid w:val="00E62984"/>
    <w:rsid w:val="00E664F1"/>
    <w:rsid w:val="00E66CC0"/>
    <w:rsid w:val="00E6751C"/>
    <w:rsid w:val="00E72202"/>
    <w:rsid w:val="00E80EF9"/>
    <w:rsid w:val="00E8599B"/>
    <w:rsid w:val="00E87FAE"/>
    <w:rsid w:val="00E933CE"/>
    <w:rsid w:val="00E93FF6"/>
    <w:rsid w:val="00E94EA5"/>
    <w:rsid w:val="00E97B01"/>
    <w:rsid w:val="00EA0655"/>
    <w:rsid w:val="00EA32DA"/>
    <w:rsid w:val="00EA4B8E"/>
    <w:rsid w:val="00EA5D3F"/>
    <w:rsid w:val="00EA6557"/>
    <w:rsid w:val="00EB08D9"/>
    <w:rsid w:val="00EB0DC9"/>
    <w:rsid w:val="00EB4ACF"/>
    <w:rsid w:val="00EB6ADC"/>
    <w:rsid w:val="00EC4E4B"/>
    <w:rsid w:val="00ED2DD5"/>
    <w:rsid w:val="00ED46BC"/>
    <w:rsid w:val="00ED7228"/>
    <w:rsid w:val="00EE47AA"/>
    <w:rsid w:val="00EE5AB9"/>
    <w:rsid w:val="00EE68A2"/>
    <w:rsid w:val="00EF0BCF"/>
    <w:rsid w:val="00EF70E2"/>
    <w:rsid w:val="00F1324D"/>
    <w:rsid w:val="00F1364E"/>
    <w:rsid w:val="00F17244"/>
    <w:rsid w:val="00F30D93"/>
    <w:rsid w:val="00F37AA4"/>
    <w:rsid w:val="00F43A83"/>
    <w:rsid w:val="00F43BB8"/>
    <w:rsid w:val="00F43E0D"/>
    <w:rsid w:val="00F45AB5"/>
    <w:rsid w:val="00F468F0"/>
    <w:rsid w:val="00F533B2"/>
    <w:rsid w:val="00F53917"/>
    <w:rsid w:val="00F54681"/>
    <w:rsid w:val="00F55AB9"/>
    <w:rsid w:val="00F56117"/>
    <w:rsid w:val="00F63248"/>
    <w:rsid w:val="00F65B62"/>
    <w:rsid w:val="00F700B0"/>
    <w:rsid w:val="00F709D1"/>
    <w:rsid w:val="00F7701C"/>
    <w:rsid w:val="00F77454"/>
    <w:rsid w:val="00F840BA"/>
    <w:rsid w:val="00F86E5A"/>
    <w:rsid w:val="00F87E28"/>
    <w:rsid w:val="00F9115F"/>
    <w:rsid w:val="00F9582D"/>
    <w:rsid w:val="00F9756C"/>
    <w:rsid w:val="00FA10ED"/>
    <w:rsid w:val="00FA3E00"/>
    <w:rsid w:val="00FA667E"/>
    <w:rsid w:val="00FA6B48"/>
    <w:rsid w:val="00FA6EEF"/>
    <w:rsid w:val="00FB13DD"/>
    <w:rsid w:val="00FB409F"/>
    <w:rsid w:val="00FB7321"/>
    <w:rsid w:val="00FD13C3"/>
    <w:rsid w:val="00FD33EF"/>
    <w:rsid w:val="00FD396B"/>
    <w:rsid w:val="00FE26A8"/>
    <w:rsid w:val="00FE33FF"/>
    <w:rsid w:val="00FE47EA"/>
    <w:rsid w:val="00FE7058"/>
    <w:rsid w:val="00FF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5EBF"/>
  <w15:docId w15:val="{32F382A5-42D6-4F8F-9A6E-6EBC27C50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36E"/>
    <w:pPr>
      <w:spacing w:after="0" w:line="240" w:lineRule="auto"/>
      <w:jc w:val="both"/>
    </w:pPr>
    <w:rPr>
      <w:rFonts w:ascii="Times New Roman" w:hAnsi="Times New Roman"/>
      <w:sz w:val="24"/>
    </w:rPr>
  </w:style>
  <w:style w:type="paragraph" w:styleId="Heading1">
    <w:name w:val="heading 1"/>
    <w:basedOn w:val="Normal"/>
    <w:next w:val="Paragraph"/>
    <w:link w:val="Heading1Char"/>
    <w:uiPriority w:val="4"/>
    <w:qFormat/>
    <w:rsid w:val="002067F4"/>
    <w:pPr>
      <w:keepNext/>
      <w:numPr>
        <w:numId w:val="18"/>
      </w:numPr>
      <w:tabs>
        <w:tab w:val="clear" w:pos="1080"/>
        <w:tab w:val="left" w:pos="1440"/>
      </w:tabs>
      <w:spacing w:before="120" w:after="240"/>
      <w:ind w:left="720" w:right="720" w:firstLine="0"/>
      <w:jc w:val="center"/>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93E62"/>
    <w:pPr>
      <w:tabs>
        <w:tab w:val="center" w:pos="4680"/>
        <w:tab w:val="right" w:pos="9360"/>
      </w:tabs>
    </w:pPr>
  </w:style>
  <w:style w:type="character" w:customStyle="1" w:styleId="FooterChar">
    <w:name w:val="Footer Char"/>
    <w:basedOn w:val="DefaultParagraphFont"/>
    <w:link w:val="Footer"/>
    <w:uiPriority w:val="99"/>
    <w:rsid w:val="00793E62"/>
    <w:rPr>
      <w:rFonts w:ascii="Times New Roman" w:hAnsi="Times New Roman"/>
      <w:sz w:val="24"/>
    </w:rPr>
  </w:style>
  <w:style w:type="paragraph" w:styleId="ListParagraph">
    <w:name w:val="List Paragraph"/>
    <w:basedOn w:val="Normal"/>
    <w:uiPriority w:val="1"/>
    <w:qFormat/>
    <w:rsid w:val="00793E62"/>
    <w:pPr>
      <w:ind w:left="720"/>
      <w:contextualSpacing/>
    </w:pPr>
  </w:style>
  <w:style w:type="character" w:styleId="Hyperlink">
    <w:name w:val="Hyperlink"/>
    <w:basedOn w:val="DefaultParagraphFont"/>
    <w:uiPriority w:val="99"/>
    <w:unhideWhenUsed/>
    <w:rsid w:val="00793E62"/>
    <w:rPr>
      <w:color w:val="0563C1" w:themeColor="hyperlink"/>
      <w:u w:val="single"/>
    </w:rPr>
  </w:style>
  <w:style w:type="paragraph" w:styleId="FootnoteText">
    <w:name w:val="footnote text"/>
    <w:basedOn w:val="Normal"/>
    <w:link w:val="FootnoteTextChar"/>
    <w:uiPriority w:val="99"/>
    <w:unhideWhenUsed/>
    <w:rsid w:val="00793E62"/>
    <w:rPr>
      <w:sz w:val="20"/>
      <w:szCs w:val="20"/>
    </w:rPr>
  </w:style>
  <w:style w:type="character" w:customStyle="1" w:styleId="FootnoteTextChar">
    <w:name w:val="Footnote Text Char"/>
    <w:basedOn w:val="DefaultParagraphFont"/>
    <w:link w:val="FootnoteText"/>
    <w:uiPriority w:val="99"/>
    <w:rsid w:val="00793E62"/>
    <w:rPr>
      <w:rFonts w:ascii="Times New Roman" w:hAnsi="Times New Roman"/>
      <w:sz w:val="20"/>
      <w:szCs w:val="20"/>
    </w:rPr>
  </w:style>
  <w:style w:type="character" w:styleId="FootnoteReference">
    <w:name w:val="footnote reference"/>
    <w:basedOn w:val="DefaultParagraphFont"/>
    <w:unhideWhenUsed/>
    <w:rsid w:val="00793E62"/>
    <w:rPr>
      <w:vertAlign w:val="superscript"/>
    </w:rPr>
  </w:style>
  <w:style w:type="paragraph" w:styleId="Header">
    <w:name w:val="header"/>
    <w:basedOn w:val="Normal"/>
    <w:link w:val="HeaderChar"/>
    <w:uiPriority w:val="99"/>
    <w:unhideWhenUsed/>
    <w:rsid w:val="00125BC4"/>
    <w:pPr>
      <w:tabs>
        <w:tab w:val="center" w:pos="4680"/>
        <w:tab w:val="right" w:pos="9360"/>
      </w:tabs>
    </w:pPr>
  </w:style>
  <w:style w:type="character" w:customStyle="1" w:styleId="HeaderChar">
    <w:name w:val="Header Char"/>
    <w:basedOn w:val="DefaultParagraphFont"/>
    <w:link w:val="Header"/>
    <w:uiPriority w:val="99"/>
    <w:rsid w:val="00125BC4"/>
    <w:rPr>
      <w:rFonts w:ascii="Times New Roman" w:hAnsi="Times New Roman"/>
      <w:sz w:val="24"/>
    </w:rPr>
  </w:style>
  <w:style w:type="character" w:styleId="UnresolvedMention">
    <w:name w:val="Unresolved Mention"/>
    <w:basedOn w:val="DefaultParagraphFont"/>
    <w:uiPriority w:val="99"/>
    <w:semiHidden/>
    <w:unhideWhenUsed/>
    <w:rsid w:val="00943564"/>
    <w:rPr>
      <w:color w:val="605E5C"/>
      <w:shd w:val="clear" w:color="auto" w:fill="E1DFDD"/>
    </w:rPr>
  </w:style>
  <w:style w:type="paragraph" w:styleId="Revision">
    <w:name w:val="Revision"/>
    <w:hidden/>
    <w:uiPriority w:val="99"/>
    <w:semiHidden/>
    <w:rsid w:val="0029570A"/>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29570A"/>
    <w:rPr>
      <w:sz w:val="16"/>
      <w:szCs w:val="16"/>
    </w:rPr>
  </w:style>
  <w:style w:type="paragraph" w:styleId="CommentText">
    <w:name w:val="annotation text"/>
    <w:basedOn w:val="Normal"/>
    <w:link w:val="CommentTextChar"/>
    <w:uiPriority w:val="99"/>
    <w:unhideWhenUsed/>
    <w:rsid w:val="0029570A"/>
    <w:rPr>
      <w:sz w:val="20"/>
      <w:szCs w:val="20"/>
    </w:rPr>
  </w:style>
  <w:style w:type="character" w:customStyle="1" w:styleId="CommentTextChar">
    <w:name w:val="Comment Text Char"/>
    <w:basedOn w:val="DefaultParagraphFont"/>
    <w:link w:val="CommentText"/>
    <w:uiPriority w:val="99"/>
    <w:rsid w:val="0029570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9570A"/>
    <w:rPr>
      <w:b/>
      <w:bCs/>
    </w:rPr>
  </w:style>
  <w:style w:type="character" w:customStyle="1" w:styleId="CommentSubjectChar">
    <w:name w:val="Comment Subject Char"/>
    <w:basedOn w:val="CommentTextChar"/>
    <w:link w:val="CommentSubject"/>
    <w:uiPriority w:val="99"/>
    <w:semiHidden/>
    <w:rsid w:val="0029570A"/>
    <w:rPr>
      <w:rFonts w:ascii="Times New Roman" w:hAnsi="Times New Roman"/>
      <w:b/>
      <w:bCs/>
      <w:sz w:val="20"/>
      <w:szCs w:val="20"/>
    </w:rPr>
  </w:style>
  <w:style w:type="paragraph" w:customStyle="1" w:styleId="Docketstyle">
    <w:name w:val="Docket style"/>
    <w:basedOn w:val="Normal"/>
    <w:rsid w:val="003B0EBE"/>
    <w:pPr>
      <w:keepNext/>
      <w:tabs>
        <w:tab w:val="center" w:pos="4770"/>
        <w:tab w:val="left" w:pos="5400"/>
      </w:tabs>
      <w:spacing w:line="288" w:lineRule="auto"/>
    </w:pPr>
    <w:rPr>
      <w:rFonts w:eastAsia="Times New Roman" w:cs="Times New Roman"/>
      <w:b/>
      <w:caps/>
      <w:szCs w:val="20"/>
    </w:rPr>
  </w:style>
  <w:style w:type="paragraph" w:customStyle="1" w:styleId="Default">
    <w:name w:val="Default"/>
    <w:rsid w:val="00D83A17"/>
    <w:pPr>
      <w:autoSpaceDE w:val="0"/>
      <w:autoSpaceDN w:val="0"/>
      <w:adjustRightInd w:val="0"/>
      <w:spacing w:after="0" w:line="240" w:lineRule="auto"/>
    </w:pPr>
    <w:rPr>
      <w:rFonts w:ascii="Arial" w:hAnsi="Arial" w:cs="Arial"/>
      <w:color w:val="000000"/>
      <w:sz w:val="24"/>
      <w:szCs w:val="24"/>
    </w:rPr>
  </w:style>
  <w:style w:type="paragraph" w:customStyle="1" w:styleId="CaseCaption">
    <w:name w:val="Case Caption"/>
    <w:basedOn w:val="Normal"/>
    <w:next w:val="Normal"/>
    <w:link w:val="CaseCaptionChar"/>
    <w:qFormat/>
    <w:rsid w:val="003F4131"/>
    <w:pPr>
      <w:keepNext/>
      <w:spacing w:after="240"/>
      <w:contextualSpacing/>
      <w:jc w:val="center"/>
    </w:pPr>
    <w:rPr>
      <w:rFonts w:eastAsia="Times New Roman" w:cs="Times New Roman"/>
      <w:b/>
      <w:caps/>
      <w:szCs w:val="24"/>
    </w:rPr>
  </w:style>
  <w:style w:type="character" w:customStyle="1" w:styleId="CaseCaptionChar">
    <w:name w:val="Case Caption Char"/>
    <w:link w:val="CaseCaption"/>
    <w:rsid w:val="003F4131"/>
    <w:rPr>
      <w:rFonts w:ascii="Times New Roman" w:eastAsia="Times New Roman" w:hAnsi="Times New Roman" w:cs="Times New Roman"/>
      <w:b/>
      <w:caps/>
      <w:sz w:val="24"/>
      <w:szCs w:val="24"/>
    </w:rPr>
  </w:style>
  <w:style w:type="paragraph" w:customStyle="1" w:styleId="Paragraph">
    <w:name w:val="Paragraph"/>
    <w:basedOn w:val="Normal"/>
    <w:qFormat/>
    <w:rsid w:val="003F4131"/>
    <w:pPr>
      <w:spacing w:line="360" w:lineRule="auto"/>
      <w:ind w:firstLine="720"/>
    </w:pPr>
    <w:rPr>
      <w:rFonts w:eastAsia="Times New Roman" w:cs="Times New Roman"/>
      <w:szCs w:val="24"/>
    </w:rPr>
  </w:style>
  <w:style w:type="character" w:styleId="PlaceholderText">
    <w:name w:val="Placeholder Text"/>
    <w:basedOn w:val="DefaultParagraphFont"/>
    <w:uiPriority w:val="99"/>
    <w:semiHidden/>
    <w:rsid w:val="00E97B01"/>
    <w:rPr>
      <w:color w:val="808080"/>
    </w:rPr>
  </w:style>
  <w:style w:type="character" w:customStyle="1" w:styleId="Heading1Char">
    <w:name w:val="Heading 1 Char"/>
    <w:basedOn w:val="DefaultParagraphFont"/>
    <w:link w:val="Heading1"/>
    <w:uiPriority w:val="4"/>
    <w:rsid w:val="002067F4"/>
    <w:rPr>
      <w:rFonts w:ascii="Times New Roman" w:eastAsia="Times New Roman" w:hAnsi="Times New Roman" w:cs="Times New Roman"/>
      <w:b/>
      <w:sz w:val="24"/>
      <w:szCs w:val="24"/>
    </w:rPr>
  </w:style>
  <w:style w:type="paragraph" w:styleId="NormalWeb">
    <w:name w:val="Normal (Web)"/>
    <w:basedOn w:val="Normal"/>
    <w:uiPriority w:val="99"/>
    <w:unhideWhenUsed/>
    <w:rsid w:val="002067F4"/>
    <w:pPr>
      <w:spacing w:before="100" w:beforeAutospacing="1" w:after="100" w:afterAutospacing="1"/>
      <w:jc w:val="left"/>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438835">
      <w:bodyDiv w:val="1"/>
      <w:marLeft w:val="0"/>
      <w:marRight w:val="0"/>
      <w:marTop w:val="0"/>
      <w:marBottom w:val="0"/>
      <w:divBdr>
        <w:top w:val="none" w:sz="0" w:space="0" w:color="auto"/>
        <w:left w:val="none" w:sz="0" w:space="0" w:color="auto"/>
        <w:bottom w:val="none" w:sz="0" w:space="0" w:color="auto"/>
        <w:right w:val="none" w:sz="0" w:space="0" w:color="auto"/>
      </w:divBdr>
    </w:div>
    <w:div w:id="208078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455EC4EAD5B49A27E0423A0546D41" ma:contentTypeVersion="17" ma:contentTypeDescription="Create a new document." ma:contentTypeScope="" ma:versionID="c26849e78d4a235f49225dec6cb3582b">
  <xsd:schema xmlns:xsd="http://www.w3.org/2001/XMLSchema" xmlns:xs="http://www.w3.org/2001/XMLSchema" xmlns:p="http://schemas.microsoft.com/office/2006/metadata/properties" xmlns:ns2="5a81e426-b3ec-45dc-a041-10effc5f773a" xmlns:ns3="7d528348-55f7-43dd-a4ad-77f978832c65" targetNamespace="http://schemas.microsoft.com/office/2006/metadata/properties" ma:root="true" ma:fieldsID="c69223d7970281649f09ffd77525b0cd" ns2:_="" ns3:_="">
    <xsd:import namespace="5a81e426-b3ec-45dc-a041-10effc5f773a"/>
    <xsd:import namespace="7d528348-55f7-43dd-a4ad-77f978832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1e426-b3ec-45dc-a041-10effc5f77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cb0acad-7c05-47aa-a710-20ad043f16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528348-55f7-43dd-a4ad-77f978832c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1d7278-dbbf-42dc-854f-5f28301d0aed}" ma:internalName="TaxCatchAll" ma:showField="CatchAllData" ma:web="7d528348-55f7-43dd-a4ad-77f978832c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d528348-55f7-43dd-a4ad-77f978832c65" xsi:nil="true"/>
    <lcf76f155ced4ddcb4097134ff3c332f xmlns="5a81e426-b3ec-45dc-a041-10effc5f77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AAE7B8-7025-44BF-B056-52C0C9D7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1e426-b3ec-45dc-a041-10effc5f773a"/>
    <ds:schemaRef ds:uri="7d528348-55f7-43dd-a4ad-77f978832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A3E1B2-0EFA-4D43-BC20-A49736443B71}">
  <ds:schemaRefs>
    <ds:schemaRef ds:uri="http://schemas.openxmlformats.org/officeDocument/2006/bibliography"/>
  </ds:schemaRefs>
</ds:datastoreItem>
</file>

<file path=customXml/itemProps3.xml><?xml version="1.0" encoding="utf-8"?>
<ds:datastoreItem xmlns:ds="http://schemas.openxmlformats.org/officeDocument/2006/customXml" ds:itemID="{75FBE75D-474F-46B0-B9F6-F7563CB4193F}">
  <ds:schemaRefs>
    <ds:schemaRef ds:uri="http://schemas.microsoft.com/sharepoint/v3/contenttype/forms"/>
  </ds:schemaRefs>
</ds:datastoreItem>
</file>

<file path=customXml/itemProps4.xml><?xml version="1.0" encoding="utf-8"?>
<ds:datastoreItem xmlns:ds="http://schemas.openxmlformats.org/officeDocument/2006/customXml" ds:itemID="{1BA84A25-2EB9-4B05-840C-DA84D8C3FACD}">
  <ds:schemaRefs>
    <ds:schemaRef ds:uri="http://schemas.microsoft.com/office/2006/metadata/properties"/>
    <ds:schemaRef ds:uri="http://schemas.microsoft.com/office/infopath/2007/PartnerControls"/>
    <ds:schemaRef ds:uri="7d528348-55f7-43dd-a4ad-77f978832c65"/>
    <ds:schemaRef ds:uri="5a81e426-b3ec-45dc-a041-10effc5f773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Dreifuerst</dc:creator>
  <cp:keywords/>
  <dc:description/>
  <cp:lastModifiedBy>Stephanie Crenshaw</cp:lastModifiedBy>
  <cp:revision>4</cp:revision>
  <dcterms:created xsi:type="dcterms:W3CDTF">2024-12-05T21:22:00Z</dcterms:created>
  <dcterms:modified xsi:type="dcterms:W3CDTF">2024-12-05T22:21:00Z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0x0101003A0455EC4EAD5B49A27E0423A0546D41</vt:lpwstr>
  </property>
  <property fmtid="{D5CDD505-2E9C-101B-9397-08002B2CF9AE}" pid="3" name="MediaServiceImageTags">
    <vt:lpwstr/>
  </property>
</Properties>
</file>